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(капитальный ремонт фасада многоквартирного дома</w:t>
      </w:r>
      <w:r w:rsidR="004D5901">
        <w:rPr>
          <w:b/>
          <w:bCs/>
          <w:sz w:val="28"/>
        </w:rPr>
        <w:t xml:space="preserve"> по адресу: </w:t>
      </w:r>
    </w:p>
    <w:p w:rsidR="004D5901" w:rsidRDefault="00916D32" w:rsidP="00CC232A">
      <w:pPr>
        <w:jc w:val="center"/>
        <w:rPr>
          <w:b/>
          <w:bCs/>
          <w:sz w:val="28"/>
          <w:szCs w:val="28"/>
        </w:rPr>
      </w:pPr>
      <w:r>
        <w:rPr>
          <w:b/>
          <w:bCs/>
          <w:sz w:val="28"/>
        </w:rPr>
        <w:t>г.</w:t>
      </w:r>
      <w:r w:rsidR="001C558C">
        <w:rPr>
          <w:b/>
          <w:bCs/>
          <w:sz w:val="28"/>
        </w:rPr>
        <w:t>Углего</w:t>
      </w:r>
      <w:r>
        <w:rPr>
          <w:b/>
          <w:bCs/>
          <w:sz w:val="28"/>
        </w:rPr>
        <w:t>рск</w:t>
      </w:r>
      <w:r w:rsidR="009A64EA">
        <w:rPr>
          <w:b/>
          <w:bCs/>
          <w:sz w:val="28"/>
        </w:rPr>
        <w:t xml:space="preserve"> </w:t>
      </w:r>
      <w:proofErr w:type="spellStart"/>
      <w:r w:rsidR="009A64EA">
        <w:rPr>
          <w:b/>
          <w:bCs/>
          <w:sz w:val="28"/>
        </w:rPr>
        <w:t>ул.</w:t>
      </w:r>
      <w:r w:rsidR="00425C40">
        <w:rPr>
          <w:b/>
          <w:bCs/>
          <w:sz w:val="28"/>
        </w:rPr>
        <w:t>Заводск</w:t>
      </w:r>
      <w:r w:rsidR="001C558C">
        <w:rPr>
          <w:b/>
          <w:bCs/>
          <w:sz w:val="28"/>
        </w:rPr>
        <w:t>ая</w:t>
      </w:r>
      <w:proofErr w:type="spellEnd"/>
      <w:r w:rsidR="004D5901">
        <w:rPr>
          <w:b/>
          <w:bCs/>
          <w:sz w:val="28"/>
        </w:rPr>
        <w:t xml:space="preserve"> дом </w:t>
      </w:r>
      <w:r w:rsidR="00BE4CD6">
        <w:rPr>
          <w:b/>
          <w:bCs/>
          <w:sz w:val="28"/>
        </w:rPr>
        <w:t>20</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ов в Углегорском городском округе (капитальный ремонт фасада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r w:rsidR="00CC232A" w:rsidRPr="00FE796C">
        <w:rPr>
          <w:bCs/>
        </w:rPr>
        <w:t>г.</w:t>
      </w:r>
      <w:r w:rsidR="001C558C">
        <w:rPr>
          <w:bCs/>
        </w:rPr>
        <w:t>Углегор</w:t>
      </w:r>
      <w:r w:rsidR="004043E9" w:rsidRPr="00FE796C">
        <w:rPr>
          <w:bCs/>
        </w:rPr>
        <w:t>ск</w:t>
      </w:r>
      <w:r w:rsidR="00FE796C" w:rsidRPr="00FE796C">
        <w:rPr>
          <w:bCs/>
        </w:rPr>
        <w:t xml:space="preserve"> </w:t>
      </w:r>
      <w:proofErr w:type="spellStart"/>
      <w:r w:rsidR="00FE796C" w:rsidRPr="00FE796C">
        <w:rPr>
          <w:bCs/>
        </w:rPr>
        <w:t>ул.</w:t>
      </w:r>
      <w:r w:rsidR="00425C40">
        <w:rPr>
          <w:bCs/>
        </w:rPr>
        <w:t>Заводск</w:t>
      </w:r>
      <w:r w:rsidR="001C558C">
        <w:rPr>
          <w:bCs/>
        </w:rPr>
        <w:t>ая</w:t>
      </w:r>
      <w:proofErr w:type="spellEnd"/>
      <w:r w:rsidRPr="00FE796C">
        <w:rPr>
          <w:bCs/>
        </w:rPr>
        <w:t xml:space="preserve"> дом </w:t>
      </w:r>
      <w:r w:rsidR="00BE4CD6">
        <w:rPr>
          <w:bCs/>
        </w:rPr>
        <w:t>20</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r>
        <w:t>г.</w:t>
      </w:r>
      <w:r w:rsidR="001C558C">
        <w:t>Углего</w:t>
      </w:r>
      <w:r w:rsidR="004D5901">
        <w:t xml:space="preserve">рск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w:t>
      </w:r>
      <w:r w:rsidR="001C558C">
        <w:t xml:space="preserve"> </w:t>
      </w:r>
      <w:r w:rsidR="00774BB9" w:rsidRPr="00FE796C">
        <w:rPr>
          <w:bCs/>
        </w:rPr>
        <w:t>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BE4CD6">
        <w:rPr>
          <w:bCs/>
        </w:rPr>
        <w:t>20</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C558C">
        <w:rPr>
          <w:bCs/>
        </w:rPr>
        <w:t>фасада</w:t>
      </w:r>
      <w:r w:rsidR="0055107D">
        <w:rPr>
          <w:bCs/>
        </w:rPr>
        <w:t xml:space="preserve"> –</w:t>
      </w:r>
      <w:r w:rsidR="00494D5F">
        <w:rPr>
          <w:bCs/>
        </w:rPr>
        <w:t xml:space="preserve"> </w:t>
      </w:r>
      <w:r w:rsidR="001C558C">
        <w:rPr>
          <w:bCs/>
        </w:rPr>
        <w:t>1</w:t>
      </w:r>
      <w:r w:rsidR="00685F83">
        <w:rPr>
          <w:bCs/>
        </w:rPr>
        <w:t>6</w:t>
      </w:r>
      <w:r w:rsidR="00021CF3" w:rsidRPr="00A12A97">
        <w:rPr>
          <w:bCs/>
        </w:rPr>
        <w:t> </w:t>
      </w:r>
      <w:r w:rsidR="00685F83">
        <w:rPr>
          <w:bCs/>
        </w:rPr>
        <w:t>8</w:t>
      </w:r>
      <w:r w:rsidR="001C558C">
        <w:rPr>
          <w:bCs/>
        </w:rPr>
        <w:t>4</w:t>
      </w:r>
      <w:r w:rsidR="00BE4CD6">
        <w:rPr>
          <w:bCs/>
        </w:rPr>
        <w:t>1</w:t>
      </w:r>
      <w:r w:rsidR="00021CF3" w:rsidRPr="00A12A97">
        <w:rPr>
          <w:bCs/>
        </w:rPr>
        <w:t> </w:t>
      </w:r>
      <w:r w:rsidR="00685F83">
        <w:rPr>
          <w:bCs/>
        </w:rPr>
        <w:t>8</w:t>
      </w:r>
      <w:r w:rsidR="00BE4CD6">
        <w:rPr>
          <w:bCs/>
        </w:rPr>
        <w:t>24</w:t>
      </w:r>
      <w:r w:rsidR="00021CF3" w:rsidRPr="00A12A97">
        <w:rPr>
          <w:bCs/>
        </w:rPr>
        <w:t>,</w:t>
      </w:r>
      <w:r w:rsidR="00021CF3">
        <w:rPr>
          <w:bCs/>
        </w:rPr>
        <w:t>00</w:t>
      </w:r>
      <w:r w:rsidR="001C558C">
        <w:rPr>
          <w:bCs/>
        </w:rPr>
        <w:t xml:space="preserve"> рублей.</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494D5F">
        <w:rPr>
          <w:bCs/>
        </w:rPr>
        <w:t xml:space="preserve"> </w:t>
      </w:r>
      <w:r>
        <w:rPr>
          <w:b/>
          <w:bCs/>
        </w:rPr>
        <w:t>1</w:t>
      </w:r>
      <w:r w:rsidR="00685F83">
        <w:rPr>
          <w:b/>
          <w:bCs/>
        </w:rPr>
        <w:t>6</w:t>
      </w:r>
      <w:r>
        <w:rPr>
          <w:b/>
          <w:bCs/>
        </w:rPr>
        <w:t> </w:t>
      </w:r>
      <w:r w:rsidR="00685F83">
        <w:rPr>
          <w:b/>
          <w:bCs/>
        </w:rPr>
        <w:t>84</w:t>
      </w:r>
      <w:r w:rsidR="00BE4CD6">
        <w:rPr>
          <w:b/>
          <w:bCs/>
        </w:rPr>
        <w:t>1</w:t>
      </w:r>
      <w:r>
        <w:rPr>
          <w:b/>
          <w:bCs/>
        </w:rPr>
        <w:t xml:space="preserve"> </w:t>
      </w:r>
      <w:r w:rsidR="00685F83">
        <w:rPr>
          <w:b/>
          <w:bCs/>
        </w:rPr>
        <w:t>8</w:t>
      </w:r>
      <w:r w:rsidR="00BE4CD6">
        <w:rPr>
          <w:b/>
          <w:bCs/>
        </w:rPr>
        <w:t>24</w:t>
      </w:r>
      <w:r w:rsidR="00A12A97">
        <w:rPr>
          <w:b/>
          <w:bCs/>
        </w:rPr>
        <w:t>,</w:t>
      </w:r>
      <w:r w:rsidR="00021CF3">
        <w:rPr>
          <w:b/>
          <w:bCs/>
        </w:rPr>
        <w:t>00</w:t>
      </w:r>
      <w:r w:rsidR="00A12A97">
        <w:rPr>
          <w:b/>
          <w:bCs/>
        </w:rPr>
        <w:t xml:space="preserve"> рублей</w:t>
      </w:r>
      <w:r w:rsidR="00A12A97" w:rsidRPr="00A12A97">
        <w:rPr>
          <w:bCs/>
        </w:rPr>
        <w:t xml:space="preserve"> </w:t>
      </w:r>
    </w:p>
    <w:p w:rsidR="00A12A97" w:rsidRPr="00A12A97" w:rsidRDefault="00685F83" w:rsidP="009105EC">
      <w:pPr>
        <w:ind w:left="283"/>
        <w:jc w:val="both"/>
        <w:rPr>
          <w:b/>
          <w:bCs/>
        </w:rPr>
      </w:pPr>
      <w:r>
        <w:rPr>
          <w:b/>
          <w:bCs/>
        </w:rPr>
        <w:t>Шестнадцать</w:t>
      </w:r>
      <w:r w:rsidR="00AD57E1">
        <w:rPr>
          <w:b/>
          <w:bCs/>
        </w:rPr>
        <w:t xml:space="preserve"> миллион</w:t>
      </w:r>
      <w:r>
        <w:rPr>
          <w:b/>
          <w:bCs/>
        </w:rPr>
        <w:t>ов</w:t>
      </w:r>
      <w:r w:rsidR="00AD57E1">
        <w:rPr>
          <w:b/>
          <w:bCs/>
        </w:rPr>
        <w:t xml:space="preserve"> </w:t>
      </w:r>
      <w:r>
        <w:rPr>
          <w:b/>
          <w:bCs/>
        </w:rPr>
        <w:t>восем</w:t>
      </w:r>
      <w:r w:rsidR="0055107D">
        <w:rPr>
          <w:b/>
          <w:bCs/>
        </w:rPr>
        <w:t xml:space="preserve">ьсот </w:t>
      </w:r>
      <w:r>
        <w:rPr>
          <w:b/>
          <w:bCs/>
        </w:rPr>
        <w:t xml:space="preserve">сорок </w:t>
      </w:r>
      <w:r w:rsidR="00BE4CD6">
        <w:rPr>
          <w:b/>
          <w:bCs/>
        </w:rPr>
        <w:t>одна</w:t>
      </w:r>
      <w:r w:rsidR="00AD57E1">
        <w:rPr>
          <w:b/>
          <w:bCs/>
        </w:rPr>
        <w:t xml:space="preserve"> тысяч</w:t>
      </w:r>
      <w:r w:rsidR="00BE4CD6">
        <w:rPr>
          <w:b/>
          <w:bCs/>
        </w:rPr>
        <w:t>а</w:t>
      </w:r>
      <w:r w:rsidR="00AD57E1">
        <w:rPr>
          <w:b/>
          <w:bCs/>
        </w:rPr>
        <w:t xml:space="preserve"> </w:t>
      </w:r>
      <w:r w:rsidR="00BE4CD6">
        <w:rPr>
          <w:b/>
          <w:bCs/>
        </w:rPr>
        <w:t>восемьсот двадцать четыре</w:t>
      </w:r>
      <w:r w:rsidR="00AD57E1">
        <w:rPr>
          <w:b/>
          <w:bCs/>
        </w:rPr>
        <w:t xml:space="preserve"> рубл</w:t>
      </w:r>
      <w:r w:rsidR="00BE4CD6">
        <w:rPr>
          <w:b/>
          <w:bCs/>
        </w:rPr>
        <w:t>я</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BE4CD6">
        <w:rPr>
          <w:bCs/>
        </w:rPr>
        <w:t>20</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r w:rsidRPr="009A64EA">
        <w:t>г</w:t>
      </w:r>
      <w:r w:rsidR="009A64EA">
        <w:t>.</w:t>
      </w:r>
      <w:r w:rsidR="001A06BB">
        <w:t>Углего</w:t>
      </w:r>
      <w:r w:rsidR="00916D32">
        <w:t>рск</w:t>
      </w:r>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BE4CD6">
        <w:rPr>
          <w:bCs/>
        </w:rPr>
        <w:t>20</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lastRenderedPageBreak/>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A06BB">
        <w:t>фасада</w:t>
      </w:r>
      <w:r>
        <w:t xml:space="preserve"> многоквартирного дома</w:t>
      </w:r>
      <w:r w:rsidRPr="00C92173">
        <w:rPr>
          <w:bCs/>
        </w:rPr>
        <w:t xml:space="preserve"> по адресу: </w:t>
      </w:r>
      <w:r w:rsidR="001A06BB" w:rsidRPr="00FD58A9">
        <w:t>г.</w:t>
      </w:r>
      <w:r w:rsidR="001A06BB">
        <w:t xml:space="preserve">Углегорск </w:t>
      </w:r>
      <w:proofErr w:type="spellStart"/>
      <w:r w:rsidR="001A06BB">
        <w:t>ул.</w:t>
      </w:r>
      <w:r w:rsidR="00425C40">
        <w:t>Заводск</w:t>
      </w:r>
      <w:r w:rsidR="001A06BB">
        <w:t>ая</w:t>
      </w:r>
      <w:proofErr w:type="spellEnd"/>
      <w:r w:rsidR="001A06BB">
        <w:t xml:space="preserve"> д.</w:t>
      </w:r>
      <w:r w:rsidR="00BE4CD6">
        <w:t>20</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685F83">
        <w:rPr>
          <w:color w:val="000000" w:themeColor="text1"/>
        </w:rPr>
        <w:t>1</w:t>
      </w:r>
      <w:r w:rsidR="00BE4CD6">
        <w:rPr>
          <w:color w:val="000000" w:themeColor="text1"/>
        </w:rPr>
        <w:t>1</w:t>
      </w:r>
      <w:r w:rsidR="00CA6FD1">
        <w:rPr>
          <w:color w:val="000000" w:themeColor="text1"/>
        </w:rPr>
        <w:t>.</w:t>
      </w:r>
      <w:r w:rsidR="00685F83">
        <w:rPr>
          <w:color w:val="000000" w:themeColor="text1"/>
        </w:rPr>
        <w:t>0</w:t>
      </w:r>
      <w:r w:rsidR="00CA6FD1">
        <w:rPr>
          <w:color w:val="000000" w:themeColor="text1"/>
        </w:rPr>
        <w:t>0</w:t>
      </w:r>
      <w:r w:rsidR="00FA1413">
        <w:rPr>
          <w:color w:val="000000" w:themeColor="text1"/>
        </w:rPr>
        <w:t xml:space="preserve"> до </w:t>
      </w:r>
      <w:r w:rsidR="00425C40">
        <w:rPr>
          <w:color w:val="000000" w:themeColor="text1"/>
        </w:rPr>
        <w:t>1</w:t>
      </w:r>
      <w:r w:rsidR="00BE4CD6">
        <w:rPr>
          <w:color w:val="000000" w:themeColor="text1"/>
        </w:rPr>
        <w:t>1</w:t>
      </w:r>
      <w:r w:rsidR="00FA1413">
        <w:rPr>
          <w:color w:val="000000" w:themeColor="text1"/>
        </w:rPr>
        <w:t>.</w:t>
      </w:r>
      <w:r w:rsidR="00685F83">
        <w:rPr>
          <w:color w:val="000000" w:themeColor="text1"/>
        </w:rPr>
        <w:t>3</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BE4CD6">
        <w:rPr>
          <w:bCs/>
        </w:rPr>
        <w:t>20</w:t>
      </w:r>
      <w:bookmarkStart w:id="0" w:name="_GoBack"/>
      <w:bookmarkEnd w:id="0"/>
      <w:r w:rsidR="00774BB9">
        <w:rPr>
          <w:bCs/>
        </w:rPr>
        <w:t>)</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7"/>
      <w:headerReference w:type="default" r:id="rId8"/>
      <w:footerReference w:type="even" r:id="rId9"/>
      <w:footerReference w:type="default" r:id="rId10"/>
      <w:headerReference w:type="first" r:id="rId11"/>
      <w:footerReference w:type="first" r:id="rId12"/>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D68" w:rsidRDefault="00675D68">
      <w:r>
        <w:separator/>
      </w:r>
    </w:p>
  </w:endnote>
  <w:endnote w:type="continuationSeparator" w:id="0">
    <w:p w:rsidR="00675D68" w:rsidRDefault="0067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A3D" w:rsidRDefault="00675D68">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D68" w:rsidRDefault="00675D68">
      <w:r>
        <w:separator/>
      </w:r>
    </w:p>
  </w:footnote>
  <w:footnote w:type="continuationSeparator" w:id="0">
    <w:p w:rsidR="00675D68" w:rsidRDefault="00675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15:restartNumberingAfterBreak="0">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15:restartNumberingAfterBreak="0">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15:restartNumberingAfterBreak="0">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15:restartNumberingAfterBreak="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15:restartNumberingAfterBreak="0">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5C40"/>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D5F"/>
    <w:rsid w:val="00494FFE"/>
    <w:rsid w:val="00495984"/>
    <w:rsid w:val="00495AF8"/>
    <w:rsid w:val="00496526"/>
    <w:rsid w:val="004A306C"/>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5D68"/>
    <w:rsid w:val="006774A9"/>
    <w:rsid w:val="00682ADB"/>
    <w:rsid w:val="00682B42"/>
    <w:rsid w:val="00685F83"/>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5BAA"/>
    <w:rsid w:val="007E3E44"/>
    <w:rsid w:val="007F0AF6"/>
    <w:rsid w:val="007F55A8"/>
    <w:rsid w:val="007F599C"/>
    <w:rsid w:val="007F59DC"/>
    <w:rsid w:val="007F5DCC"/>
    <w:rsid w:val="007F6AC1"/>
    <w:rsid w:val="008019C7"/>
    <w:rsid w:val="00804FCE"/>
    <w:rsid w:val="008205BC"/>
    <w:rsid w:val="00827BCB"/>
    <w:rsid w:val="00830C66"/>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E4CD6"/>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95C0F"/>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CAAC7-9B62-4CBF-8CAB-7636798CA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758</TotalTime>
  <Pages>1</Pages>
  <Words>2265</Words>
  <Characters>12917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127</cp:revision>
  <cp:lastPrinted>2018-08-03T05:53:00Z</cp:lastPrinted>
  <dcterms:created xsi:type="dcterms:W3CDTF">2015-04-16T22:36:00Z</dcterms:created>
  <dcterms:modified xsi:type="dcterms:W3CDTF">2018-09-01T07:53:00Z</dcterms:modified>
</cp:coreProperties>
</file>